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B3E" w:rsidRDefault="00A23B3E" w:rsidP="00BB116C">
      <w:pPr>
        <w:pStyle w:val="Titolo1"/>
        <w:jc w:val="center"/>
        <w:rPr>
          <w:sz w:val="20"/>
          <w:szCs w:val="20"/>
        </w:rPr>
      </w:pPr>
      <w:bookmarkStart w:id="0" w:name="_GoBack"/>
      <w:bookmarkEnd w:id="0"/>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37972" w:rsidRDefault="00037972">
            <w:pPr>
              <w:rPr>
                <w:rFonts w:ascii="Arial" w:hAnsi="Arial" w:cs="Arial"/>
                <w:color w:val="000000"/>
                <w:sz w:val="14"/>
                <w:szCs w:val="14"/>
                <w:lang w:val="en-US"/>
              </w:rPr>
            </w:pPr>
            <w:r w:rsidRPr="00037972">
              <w:rPr>
                <w:rFonts w:ascii="Arial" w:hAnsi="Arial" w:cs="Arial"/>
                <w:color w:val="000000"/>
                <w:sz w:val="14"/>
                <w:szCs w:val="14"/>
                <w:lang w:val="en-US"/>
              </w:rPr>
              <w:t>Lucca Holding S.p.A.</w:t>
            </w:r>
          </w:p>
          <w:p w:rsidR="00A23B3E" w:rsidRPr="003A443E" w:rsidRDefault="00037972">
            <w:pPr>
              <w:rPr>
                <w:color w:val="000000"/>
              </w:rPr>
            </w:pPr>
            <w:r>
              <w:rPr>
                <w:rFonts w:ascii="Arial" w:hAnsi="Arial" w:cs="Arial"/>
                <w:color w:val="000000"/>
                <w:sz w:val="14"/>
                <w:szCs w:val="14"/>
              </w:rPr>
              <w:t>01809840463</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037972">
            <w:pPr>
              <w:rPr>
                <w:color w:val="000000"/>
              </w:rPr>
            </w:pPr>
            <w:r w:rsidRPr="003A443E">
              <w:rPr>
                <w:rFonts w:ascii="Arial" w:hAnsi="Arial" w:cs="Arial"/>
                <w:color w:val="000000"/>
                <w:sz w:val="14"/>
                <w:szCs w:val="14"/>
              </w:rPr>
              <w:t xml:space="preserve">CIG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037972">
            <w:pPr>
              <w:rPr>
                <w:color w:val="000000"/>
              </w:rPr>
            </w:pPr>
            <w:r w:rsidRPr="003A443E">
              <w:rPr>
                <w:rFonts w:ascii="Arial" w:hAnsi="Arial" w:cs="Arial"/>
                <w:color w:val="000000"/>
                <w:sz w:val="14"/>
                <w:szCs w:val="14"/>
              </w:rPr>
              <w:t>[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7"/>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0"/>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1"/>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2"/>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13"/>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14"/>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15"/>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16"/>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17"/>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18"/>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19"/>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215"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215"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15" w:hAnsi="Arial" w:cs="Arial"/>
                <w:color w:val="000000"/>
                <w:sz w:val="14"/>
                <w:szCs w:val="14"/>
                <w:u w:val="none"/>
              </w:rPr>
              <w:t>articolo 17 della legge 19 marzo 1990, n. 55</w:t>
            </w:r>
            <w:r w:rsidR="00625142" w:rsidRPr="00121BF6">
              <w:rPr>
                <w:rStyle w:val="Collegamentoipertestuale"/>
                <w:rFonts w:ascii="Arial" w:eastAsia="font215"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215"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15"/>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15"/>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215"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15"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215"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F116C7">
      <w:pPr>
        <w:jc w:val="center"/>
        <w:rPr>
          <w:rFonts w:ascii="Arial" w:hAnsi="Arial" w:cs="Arial"/>
          <w:sz w:val="15"/>
          <w:szCs w:val="15"/>
        </w:rPr>
      </w:pPr>
      <w:r>
        <w:rPr>
          <w:sz w:val="18"/>
          <w:szCs w:val="18"/>
        </w:rPr>
        <w:br w:type="page"/>
      </w:r>
    </w:p>
    <w:p w:rsidR="00A23B3E" w:rsidRDefault="00A23B3E" w:rsidP="00BF74E1">
      <w:pPr>
        <w:pStyle w:val="ChapterTitle"/>
        <w:rPr>
          <w:rFonts w:ascii="Arial" w:hAnsi="Arial" w:cs="Arial"/>
          <w:i/>
          <w:sz w:val="15"/>
          <w:szCs w:val="15"/>
        </w:rPr>
      </w:pPr>
      <w:r>
        <w:rPr>
          <w:sz w:val="19"/>
          <w:szCs w:val="19"/>
        </w:rPr>
        <w:lastRenderedPageBreak/>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20"/>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21"/>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2" w:name="_DV_C939"/>
      <w:bookmarkEnd w:id="2"/>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456" w:rsidRDefault="00D51456">
      <w:pPr>
        <w:spacing w:before="0" w:after="0"/>
      </w:pPr>
      <w:r>
        <w:separator/>
      </w:r>
    </w:p>
  </w:endnote>
  <w:endnote w:type="continuationSeparator" w:id="0">
    <w:p w:rsidR="00D51456" w:rsidRDefault="00D514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215">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4F792E">
      <w:rPr>
        <w:rFonts w:ascii="Calibri" w:hAnsi="Calibri"/>
        <w:noProof/>
        <w:sz w:val="20"/>
        <w:szCs w:val="20"/>
      </w:rPr>
      <w:t>2</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456" w:rsidRDefault="00D51456">
      <w:pPr>
        <w:spacing w:before="0" w:after="0"/>
      </w:pPr>
      <w:r>
        <w:separator/>
      </w:r>
    </w:p>
  </w:footnote>
  <w:footnote w:type="continuationSeparator" w:id="0">
    <w:p w:rsidR="00D51456" w:rsidRDefault="00D51456">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6">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7">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8">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9">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0">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1">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2">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3">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1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5">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16">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17">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1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19">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0">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21">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7972"/>
    <w:rsid w:val="000576F3"/>
    <w:rsid w:val="00076DCA"/>
    <w:rsid w:val="000953DC"/>
    <w:rsid w:val="000A7B33"/>
    <w:rsid w:val="000B5314"/>
    <w:rsid w:val="000E5FBC"/>
    <w:rsid w:val="00121BF6"/>
    <w:rsid w:val="001752F0"/>
    <w:rsid w:val="00183A83"/>
    <w:rsid w:val="001C2002"/>
    <w:rsid w:val="001D3A2B"/>
    <w:rsid w:val="001D56C2"/>
    <w:rsid w:val="001F35A9"/>
    <w:rsid w:val="00270DA2"/>
    <w:rsid w:val="002A21BC"/>
    <w:rsid w:val="002C169E"/>
    <w:rsid w:val="002D50E9"/>
    <w:rsid w:val="002E43BE"/>
    <w:rsid w:val="00316FAD"/>
    <w:rsid w:val="00350D7E"/>
    <w:rsid w:val="0036728A"/>
    <w:rsid w:val="00384132"/>
    <w:rsid w:val="003A443E"/>
    <w:rsid w:val="003B3636"/>
    <w:rsid w:val="003E60D1"/>
    <w:rsid w:val="003E7810"/>
    <w:rsid w:val="004234D1"/>
    <w:rsid w:val="004F792E"/>
    <w:rsid w:val="00516CEA"/>
    <w:rsid w:val="005309A4"/>
    <w:rsid w:val="0058406C"/>
    <w:rsid w:val="005B3B08"/>
    <w:rsid w:val="005B72AD"/>
    <w:rsid w:val="005C49E6"/>
    <w:rsid w:val="005E2955"/>
    <w:rsid w:val="00625142"/>
    <w:rsid w:val="00635C8F"/>
    <w:rsid w:val="0064014A"/>
    <w:rsid w:val="006879D2"/>
    <w:rsid w:val="006A5E21"/>
    <w:rsid w:val="006B430C"/>
    <w:rsid w:val="006B4D39"/>
    <w:rsid w:val="006F3D34"/>
    <w:rsid w:val="00766402"/>
    <w:rsid w:val="007B50B2"/>
    <w:rsid w:val="008154AA"/>
    <w:rsid w:val="0089654F"/>
    <w:rsid w:val="008C734C"/>
    <w:rsid w:val="008E3A62"/>
    <w:rsid w:val="008F12E6"/>
    <w:rsid w:val="00900583"/>
    <w:rsid w:val="00934658"/>
    <w:rsid w:val="009644B4"/>
    <w:rsid w:val="009E204E"/>
    <w:rsid w:val="00A23B3E"/>
    <w:rsid w:val="00A30CBB"/>
    <w:rsid w:val="00A46950"/>
    <w:rsid w:val="00AA2252"/>
    <w:rsid w:val="00AA5F93"/>
    <w:rsid w:val="00AE5CFF"/>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A04F3"/>
    <w:rsid w:val="00CC764A"/>
    <w:rsid w:val="00CD2288"/>
    <w:rsid w:val="00CD3E4F"/>
    <w:rsid w:val="00CF449A"/>
    <w:rsid w:val="00D27DB2"/>
    <w:rsid w:val="00D509A5"/>
    <w:rsid w:val="00D51456"/>
    <w:rsid w:val="00D64744"/>
    <w:rsid w:val="00D92A41"/>
    <w:rsid w:val="00D93877"/>
    <w:rsid w:val="00DA7329"/>
    <w:rsid w:val="00DE4996"/>
    <w:rsid w:val="00E0264E"/>
    <w:rsid w:val="00EB216B"/>
    <w:rsid w:val="00EB45DC"/>
    <w:rsid w:val="00F116C7"/>
    <w:rsid w:val="00F26DE7"/>
    <w:rsid w:val="00F351F0"/>
    <w:rsid w:val="00F51F37"/>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23722263-E313-41D6-AAEB-25102E0C9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15"/>
      <w:b/>
      <w:bCs/>
      <w:smallCaps/>
      <w:szCs w:val="28"/>
    </w:rPr>
  </w:style>
  <w:style w:type="paragraph" w:styleId="Titolo2">
    <w:name w:val="heading 2"/>
    <w:basedOn w:val="Normale"/>
    <w:qFormat/>
    <w:pPr>
      <w:keepNext/>
      <w:outlineLvl w:val="1"/>
    </w:pPr>
    <w:rPr>
      <w:rFonts w:eastAsia="font215"/>
      <w:b/>
      <w:bCs/>
      <w:szCs w:val="26"/>
    </w:rPr>
  </w:style>
  <w:style w:type="paragraph" w:styleId="Titolo3">
    <w:name w:val="heading 3"/>
    <w:basedOn w:val="Normale"/>
    <w:qFormat/>
    <w:pPr>
      <w:keepNext/>
      <w:outlineLvl w:val="2"/>
    </w:pPr>
    <w:rPr>
      <w:rFonts w:eastAsia="font215"/>
      <w:bCs/>
      <w:i/>
    </w:rPr>
  </w:style>
  <w:style w:type="paragraph" w:styleId="Titolo4">
    <w:name w:val="heading 4"/>
    <w:basedOn w:val="Normale"/>
    <w:qFormat/>
    <w:pPr>
      <w:keepNext/>
      <w:outlineLvl w:val="3"/>
    </w:pPr>
    <w:rPr>
      <w:rFonts w:eastAsia="font215"/>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15" w:hAnsi="Times New Roman" w:cs="Times New Roman"/>
      <w:b/>
      <w:bCs/>
      <w:smallCaps/>
      <w:sz w:val="24"/>
      <w:szCs w:val="28"/>
      <w:lang w:eastAsia="it-IT" w:bidi="it-IT"/>
    </w:rPr>
  </w:style>
  <w:style w:type="character" w:customStyle="1" w:styleId="Titolo2Carattere">
    <w:name w:val="Titolo 2 Carattere"/>
    <w:rPr>
      <w:rFonts w:ascii="Times New Roman" w:eastAsia="font215" w:hAnsi="Times New Roman" w:cs="Times New Roman"/>
      <w:b/>
      <w:bCs/>
      <w:sz w:val="24"/>
      <w:szCs w:val="26"/>
      <w:lang w:eastAsia="it-IT" w:bidi="it-IT"/>
    </w:rPr>
  </w:style>
  <w:style w:type="character" w:customStyle="1" w:styleId="Titolo3Carattere">
    <w:name w:val="Titolo 3 Carattere"/>
    <w:rPr>
      <w:rFonts w:ascii="Times New Roman" w:eastAsia="font215" w:hAnsi="Times New Roman" w:cs="Times New Roman"/>
      <w:bCs/>
      <w:i/>
      <w:sz w:val="24"/>
      <w:lang w:eastAsia="it-IT" w:bidi="it-IT"/>
    </w:rPr>
  </w:style>
  <w:style w:type="character" w:customStyle="1" w:styleId="Titolo4Carattere">
    <w:name w:val="Titolo 4 Carattere"/>
    <w:rPr>
      <w:rFonts w:ascii="Times New Roman" w:eastAsia="font215"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5D27C-0707-44C9-8837-00D8621C3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2984</Words>
  <Characters>17012</Characters>
  <Application>Microsoft Office Word</Application>
  <DocSecurity>0</DocSecurity>
  <Lines>141</Lines>
  <Paragraphs>39</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19957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daniela</cp:lastModifiedBy>
  <cp:revision>3</cp:revision>
  <cp:lastPrinted>2016-07-15T13:50:00Z</cp:lastPrinted>
  <dcterms:created xsi:type="dcterms:W3CDTF">2018-06-04T08:07:00Z</dcterms:created>
  <dcterms:modified xsi:type="dcterms:W3CDTF">2018-06-04T08:07:00Z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